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2798BE26"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237F00">
        <w:rPr>
          <w:rFonts w:cs="Calibri"/>
          <w:caps/>
          <w:color w:val="auto"/>
          <w:kern w:val="28"/>
        </w:rPr>
        <w:t>00639</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0CF99AEC"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00237F00">
        <w:rPr>
          <w:rFonts w:asciiTheme="minorHAnsi" w:hAnsiTheme="minorHAnsi" w:cstheme="minorHAnsi"/>
          <w:b/>
          <w:bCs/>
        </w:rPr>
        <w:t>„</w:t>
      </w:r>
      <w:r w:rsidR="009F7867" w:rsidRPr="009F7867">
        <w:rPr>
          <w:rFonts w:asciiTheme="minorHAnsi" w:hAnsiTheme="minorHAnsi" w:cstheme="minorHAnsi"/>
          <w:b/>
          <w:bCs/>
          <w:iCs/>
        </w:rPr>
        <w:t xml:space="preserve">Przebudowa napowietrznej linii SN 15kV </w:t>
      </w:r>
      <w:proofErr w:type="spellStart"/>
      <w:r w:rsidR="009F7867" w:rsidRPr="009F7867">
        <w:rPr>
          <w:rFonts w:asciiTheme="minorHAnsi" w:hAnsiTheme="minorHAnsi" w:cstheme="minorHAnsi"/>
          <w:b/>
          <w:bCs/>
          <w:iCs/>
        </w:rPr>
        <w:t>Hankówka</w:t>
      </w:r>
      <w:proofErr w:type="spellEnd"/>
      <w:r w:rsidR="009F7867" w:rsidRPr="009F7867">
        <w:rPr>
          <w:rFonts w:asciiTheme="minorHAnsi" w:hAnsiTheme="minorHAnsi" w:cstheme="minorHAnsi"/>
          <w:b/>
          <w:bCs/>
          <w:iCs/>
        </w:rPr>
        <w:t xml:space="preserve"> – Moderówka od stanowiska słupowego nr 1 do stanowiska słupowego nr 37 na kablową doziemną oraz budowa linii kablowej doziemnej SN 15kV od GPZ </w:t>
      </w:r>
      <w:proofErr w:type="spellStart"/>
      <w:r w:rsidR="009F7867" w:rsidRPr="009F7867">
        <w:rPr>
          <w:rFonts w:asciiTheme="minorHAnsi" w:hAnsiTheme="minorHAnsi" w:cstheme="minorHAnsi"/>
          <w:b/>
          <w:bCs/>
          <w:iCs/>
        </w:rPr>
        <w:t>Hankówka</w:t>
      </w:r>
      <w:proofErr w:type="spellEnd"/>
      <w:r w:rsidR="009F7867" w:rsidRPr="009F7867">
        <w:rPr>
          <w:rFonts w:asciiTheme="minorHAnsi" w:hAnsiTheme="minorHAnsi" w:cstheme="minorHAnsi"/>
          <w:b/>
          <w:bCs/>
          <w:iCs/>
        </w:rPr>
        <w:t xml:space="preserve"> do stanowiska słupowego nr 3 kierunek Bierówka</w:t>
      </w:r>
      <w:r w:rsidR="00237F00">
        <w:rPr>
          <w:rFonts w:asciiTheme="minorHAnsi" w:hAnsiTheme="minorHAnsi" w:cstheme="minorHAnsi"/>
          <w:b/>
          <w:bCs/>
          <w:iCs/>
        </w:rPr>
        <w:t>”</w:t>
      </w:r>
      <w:r w:rsidR="009F7867">
        <w:rPr>
          <w:rFonts w:asciiTheme="minorHAnsi" w:hAnsiTheme="minorHAnsi" w:cstheme="minorHAnsi"/>
          <w:b/>
          <w:bCs/>
          <w:iCs/>
        </w:rPr>
        <w:t xml:space="preserve"> </w:t>
      </w:r>
      <w:r w:rsidRPr="00263A5F">
        <w:rPr>
          <w:rFonts w:asciiTheme="minorHAnsi" w:hAnsiTheme="minorHAnsi" w:cstheme="minorHAnsi"/>
        </w:rPr>
        <w:t>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1D34" w14:textId="77777777" w:rsidR="00700575" w:rsidRDefault="00700575" w:rsidP="004A302B">
      <w:pPr>
        <w:spacing w:line="240" w:lineRule="auto"/>
      </w:pPr>
      <w:r>
        <w:separator/>
      </w:r>
    </w:p>
  </w:endnote>
  <w:endnote w:type="continuationSeparator" w:id="0">
    <w:p w14:paraId="5C7E15E9" w14:textId="77777777" w:rsidR="00700575" w:rsidRDefault="0070057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63B6A" w14:textId="77777777" w:rsidR="00700575" w:rsidRDefault="00700575" w:rsidP="004A302B">
      <w:pPr>
        <w:spacing w:line="240" w:lineRule="auto"/>
      </w:pPr>
      <w:r>
        <w:separator/>
      </w:r>
    </w:p>
  </w:footnote>
  <w:footnote w:type="continuationSeparator" w:id="0">
    <w:p w14:paraId="6C51D991" w14:textId="77777777" w:rsidR="00700575" w:rsidRDefault="00700575"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237F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7F00"/>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75"/>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DB6"/>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17748"/>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9F7867"/>
    <w:rsid w:val="00A013C6"/>
    <w:rsid w:val="00A02F21"/>
    <w:rsid w:val="00A06336"/>
    <w:rsid w:val="00A06EF8"/>
    <w:rsid w:val="00A07503"/>
    <w:rsid w:val="00A111A0"/>
    <w:rsid w:val="00A138C2"/>
    <w:rsid w:val="00A14A27"/>
    <w:rsid w:val="00A1566C"/>
    <w:rsid w:val="00A169E2"/>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62C"/>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POST/DYS/OR/GZ/00639/2026                         </dmsv2SWPP2ObjectNumber>
    <dmsv2SWPP2SumMD5 xmlns="http://schemas.microsoft.com/sharepoint/v3">8faa26e269046d1673a26700b512dbb8</dmsv2SWPP2SumMD5>
    <dmsv2BaseMoved xmlns="http://schemas.microsoft.com/sharepoint/v3">false</dmsv2BaseMoved>
    <dmsv2BaseIsSensitive xmlns="http://schemas.microsoft.com/sharepoint/v3">true</dmsv2BaseIsSensitive>
    <dmsv2SWPP2IDSWPP2 xmlns="http://schemas.microsoft.com/sharepoint/v3">708012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24467525</dmsv2BaseClientSystemDocumentID>
    <dmsv2BaseModifiedByID xmlns="http://schemas.microsoft.com/sharepoint/v3">10104842</dmsv2BaseModifiedByID>
    <dmsv2BaseCreatedByID xmlns="http://schemas.microsoft.com/sharepoint/v3">10104842</dmsv2BaseCreatedByID>
    <dmsv2SWPP2ObjectDepartment xmlns="http://schemas.microsoft.com/sharepoint/v3">00000001000700030000000h000000000001</dmsv2SWPP2ObjectDepartment>
    <dmsv2SWPP2ObjectName xmlns="http://schemas.microsoft.com/sharepoint/v3">Postępowanie</dmsv2SWPP2ObjectName>
    <_dlc_DocId xmlns="a19cb1c7-c5c7-46d4-85ae-d83685407bba">PR4UJWENCY6Q-1831129884-3952</_dlc_DocId>
    <_dlc_DocIdUrl xmlns="a19cb1c7-c5c7-46d4-85ae-d83685407bba">
      <Url>https://swpp2.dms.gkpge.pl/sites/42/_layouts/15/DocIdRedir.aspx?ID=PR4UJWENCY6Q-1831129884-3952</Url>
      <Description>PR4UJWENCY6Q-1831129884-3952</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2.xml><?xml version="1.0" encoding="utf-8"?>
<ds:datastoreItem xmlns:ds="http://schemas.openxmlformats.org/officeDocument/2006/customXml" ds:itemID="{AF88F74A-DE12-4F64-A394-196A4022815C}">
  <ds:schemaRefs>
    <ds:schemaRef ds:uri="http://schemas.microsoft.com/sharepoint/events"/>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A093CE7B-F9E3-411C-9AD6-3A287842774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4630</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2026-02-26T13:21:00Z</dcterms:created>
  <dcterms:modified xsi:type="dcterms:W3CDTF">2026-02-26T13:21:00Z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b2a41664-cc80-4a2f-838b-ff663e90d700</vt:lpwstr>
  </property>
</Properties>
</file>